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1FA6A" w14:textId="6823891B" w:rsidR="00765D17" w:rsidRPr="00A766D1" w:rsidRDefault="00A766D1" w:rsidP="00A766D1">
      <w:pPr>
        <w:spacing w:before="57"/>
        <w:ind w:left="3379" w:right="3379"/>
        <w:jc w:val="center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pict w14:anchorId="1DC01A4D">
          <v:group id="_x0000_s1031" style="position:absolute;left:0;text-align:left;margin-left:23.95pt;margin-top:23.7pt;width:564.1pt;height:744.6pt;z-index:-251659264;mso-position-horizontal-relative:page;mso-position-vertical-relative:page" coordorigin="479,474" coordsize="11282,14892">
            <v:shape id="_x0000_s1035" style="position:absolute;left:490;top:485;width:11261;height:0" coordorigin="490,485" coordsize="11261,0" path="m490,485r11260,e" filled="f" strokeweight=".58pt">
              <v:path arrowok="t"/>
            </v:shape>
            <v:shape id="_x0000_s1034" style="position:absolute;left:485;top:480;width:0;height:14880" coordorigin="485,480" coordsize="0,14880" path="m485,480r,14880e" filled="f" strokeweight=".58pt">
              <v:path arrowok="t"/>
            </v:shape>
            <v:shape id="_x0000_s1033" style="position:absolute;left:11755;top:480;width:0;height:14880" coordorigin="11755,480" coordsize="0,14880" path="m11755,480r,14880e" filled="f" strokeweight=".58pt">
              <v:path arrowok="t"/>
            </v:shape>
            <v:shape id="_x0000_s1032" style="position:absolute;left:490;top:15355;width:11261;height:0" coordorigin="490,15355" coordsize="11261,0" path="m490,15355r11260,e" filled="f" strokeweight=".58pt">
              <v:path arrowok="t"/>
            </v:shape>
            <w10:wrap anchorx="page" anchory="page"/>
          </v:group>
        </w:pic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CURR</w:t>
      </w:r>
      <w:r w:rsidRPr="00A766D1">
        <w:rPr>
          <w:rFonts w:asciiTheme="minorHAnsi" w:hAnsiTheme="minorHAnsi" w:cstheme="minorHAnsi"/>
          <w:b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CULU</w:t>
      </w:r>
      <w:r w:rsidRPr="00A766D1">
        <w:rPr>
          <w:rFonts w:asciiTheme="minorHAnsi" w:hAnsiTheme="minorHAnsi" w:cstheme="minorHAnsi"/>
          <w:b/>
          <w:sz w:val="22"/>
          <w:szCs w:val="22"/>
        </w:rPr>
        <w:t>M</w:t>
      </w:r>
      <w:r w:rsidRPr="00A766D1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V</w:t>
      </w:r>
      <w:r w:rsidRPr="00A766D1">
        <w:rPr>
          <w:rFonts w:asciiTheme="minorHAnsi" w:hAnsiTheme="minorHAnsi" w:cstheme="minorHAnsi"/>
          <w:b/>
          <w:w w:val="99"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TAE</w:t>
      </w:r>
    </w:p>
    <w:p w14:paraId="7FB9BED2" w14:textId="79A5C92C" w:rsidR="00765D17" w:rsidRPr="00A766D1" w:rsidRDefault="00A766D1" w:rsidP="00A766D1">
      <w:pPr>
        <w:spacing w:before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Kiri Mays</w:t>
      </w:r>
    </w:p>
    <w:p w14:paraId="13DA70B5" w14:textId="77777777" w:rsidR="00765D17" w:rsidRPr="00A766D1" w:rsidRDefault="00A766D1" w:rsidP="00A766D1">
      <w:pPr>
        <w:ind w:left="3418" w:right="3418"/>
        <w:jc w:val="center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A766D1">
        <w:rPr>
          <w:rFonts w:asciiTheme="minorHAnsi" w:hAnsiTheme="minorHAnsi" w:cstheme="minorHAnsi"/>
          <w:b/>
          <w:spacing w:val="3"/>
          <w:sz w:val="22"/>
          <w:szCs w:val="22"/>
        </w:rPr>
        <w:t>AR</w:t>
      </w:r>
      <w:r w:rsidRPr="00A766D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766D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766D1">
        <w:rPr>
          <w:rFonts w:asciiTheme="minorHAnsi" w:hAnsiTheme="minorHAnsi" w:cstheme="minorHAnsi"/>
          <w:b/>
          <w:sz w:val="22"/>
          <w:szCs w:val="22"/>
        </w:rPr>
        <w:t>R</w:t>
      </w:r>
      <w:r w:rsidRPr="00A766D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766D1">
        <w:rPr>
          <w:rFonts w:asciiTheme="minorHAnsi" w:hAnsiTheme="minorHAnsi" w:cstheme="minorHAnsi"/>
          <w:b/>
          <w:spacing w:val="3"/>
          <w:sz w:val="22"/>
          <w:szCs w:val="22"/>
        </w:rPr>
        <w:t>ENNE</w:t>
      </w:r>
      <w:r w:rsidRPr="00A766D1">
        <w:rPr>
          <w:rFonts w:asciiTheme="minorHAnsi" w:hAnsiTheme="minorHAnsi" w:cstheme="minorHAnsi"/>
          <w:b/>
          <w:sz w:val="22"/>
          <w:szCs w:val="22"/>
        </w:rPr>
        <w:t>R</w:t>
      </w:r>
      <w:r w:rsidRPr="00A766D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NC</w:t>
      </w:r>
      <w:r w:rsidRPr="00A766D1">
        <w:rPr>
          <w:rFonts w:asciiTheme="minorHAnsi" w:hAnsiTheme="minorHAnsi" w:cstheme="minorHAnsi"/>
          <w:b/>
          <w:w w:val="99"/>
          <w:sz w:val="22"/>
          <w:szCs w:val="22"/>
        </w:rPr>
        <w:t>.</w:t>
      </w:r>
    </w:p>
    <w:p w14:paraId="29F36CBC" w14:textId="77777777" w:rsidR="00A766D1" w:rsidRDefault="00A766D1" w:rsidP="00A766D1">
      <w:pPr>
        <w:spacing w:before="7"/>
        <w:ind w:left="2384" w:right="2386"/>
        <w:jc w:val="center"/>
        <w:rPr>
          <w:rFonts w:asciiTheme="minorHAnsi" w:hAnsiTheme="minorHAnsi" w:cstheme="minorHAnsi"/>
          <w:b/>
          <w:spacing w:val="23"/>
          <w:sz w:val="22"/>
          <w:szCs w:val="22"/>
        </w:rPr>
      </w:pPr>
      <w:r w:rsidRPr="00A766D1">
        <w:rPr>
          <w:rFonts w:asciiTheme="minorHAnsi" w:hAnsiTheme="minorHAnsi" w:cstheme="minorHAnsi"/>
          <w:b/>
          <w:sz w:val="22"/>
          <w:szCs w:val="22"/>
        </w:rPr>
        <w:t>2</w:t>
      </w:r>
      <w:r w:rsidRPr="00A766D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oo</w:t>
      </w:r>
      <w:r w:rsidRPr="00A766D1">
        <w:rPr>
          <w:rFonts w:asciiTheme="minorHAnsi" w:hAnsiTheme="minorHAnsi" w:cstheme="minorHAnsi"/>
          <w:b/>
          <w:sz w:val="22"/>
          <w:szCs w:val="22"/>
        </w:rPr>
        <w:t>r</w:t>
      </w:r>
      <w:r w:rsidRPr="00A766D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treet</w:t>
      </w:r>
      <w:r w:rsidRPr="00A766D1">
        <w:rPr>
          <w:rFonts w:asciiTheme="minorHAnsi" w:hAnsiTheme="minorHAnsi" w:cstheme="minorHAnsi"/>
          <w:b/>
          <w:sz w:val="22"/>
          <w:szCs w:val="22"/>
        </w:rPr>
        <w:t>,</w:t>
      </w:r>
      <w:r w:rsidRPr="00A766D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Su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766D1">
        <w:rPr>
          <w:rFonts w:asciiTheme="minorHAnsi" w:hAnsiTheme="minorHAnsi" w:cstheme="minorHAnsi"/>
          <w:b/>
          <w:sz w:val="22"/>
          <w:szCs w:val="22"/>
        </w:rPr>
        <w:t>e</w:t>
      </w:r>
      <w:r w:rsidRPr="00A766D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2603</w:t>
      </w:r>
      <w:r w:rsidRPr="00A766D1">
        <w:rPr>
          <w:rFonts w:asciiTheme="minorHAnsi" w:hAnsiTheme="minorHAnsi" w:cstheme="minorHAnsi"/>
          <w:b/>
          <w:sz w:val="22"/>
          <w:szCs w:val="22"/>
        </w:rPr>
        <w:t>,</w:t>
      </w:r>
      <w:r w:rsidRPr="00A766D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To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766D1">
        <w:rPr>
          <w:rFonts w:asciiTheme="minorHAnsi" w:hAnsiTheme="minorHAnsi" w:cstheme="minorHAnsi"/>
          <w:b/>
          <w:sz w:val="22"/>
          <w:szCs w:val="22"/>
        </w:rPr>
        <w:t>,</w:t>
      </w:r>
      <w:r w:rsidRPr="00A766D1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</w:p>
    <w:p w14:paraId="4F2DA7CB" w14:textId="364FAED8" w:rsidR="00765D17" w:rsidRPr="00A766D1" w:rsidRDefault="00A766D1" w:rsidP="00A766D1">
      <w:pPr>
        <w:spacing w:before="7"/>
        <w:ind w:left="2384" w:right="2386"/>
        <w:jc w:val="center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ri</w:t>
      </w:r>
      <w:r w:rsidRPr="00A766D1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A766D1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A766D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4</w:t>
      </w:r>
      <w:r w:rsidRPr="00A766D1">
        <w:rPr>
          <w:rFonts w:asciiTheme="minorHAnsi" w:hAnsiTheme="minorHAnsi" w:cstheme="minorHAnsi"/>
          <w:b/>
          <w:w w:val="103"/>
          <w:sz w:val="22"/>
          <w:szCs w:val="22"/>
        </w:rPr>
        <w:t>W</w:t>
      </w:r>
      <w:r w:rsidRPr="00A766D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3E</w:t>
      </w:r>
      <w:r w:rsidRPr="00A766D1">
        <w:rPr>
          <w:rFonts w:asciiTheme="minorHAnsi" w:hAnsiTheme="minorHAnsi" w:cstheme="minorHAnsi"/>
          <w:b/>
          <w:w w:val="103"/>
          <w:sz w:val="22"/>
          <w:szCs w:val="22"/>
        </w:rPr>
        <w:t>2</w:t>
      </w:r>
    </w:p>
    <w:p w14:paraId="4A90CC32" w14:textId="77777777" w:rsidR="00A766D1" w:rsidRDefault="00A766D1" w:rsidP="00A766D1">
      <w:pPr>
        <w:ind w:left="2815" w:right="2815"/>
        <w:jc w:val="center"/>
        <w:rPr>
          <w:rFonts w:asciiTheme="minorHAnsi" w:hAnsiTheme="minorHAnsi" w:cstheme="minorHAnsi"/>
          <w:b/>
          <w:spacing w:val="36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phon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766D1">
        <w:rPr>
          <w:rFonts w:asciiTheme="minorHAnsi" w:hAnsiTheme="minorHAnsi" w:cstheme="minorHAnsi"/>
          <w:b/>
          <w:sz w:val="22"/>
          <w:szCs w:val="22"/>
        </w:rPr>
        <w:t>:</w:t>
      </w:r>
      <w:r w:rsidRPr="00A766D1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416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961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A766D1">
        <w:rPr>
          <w:rFonts w:asciiTheme="minorHAnsi" w:hAnsiTheme="minorHAnsi" w:cstheme="minorHAnsi"/>
          <w:b/>
          <w:spacing w:val="2"/>
          <w:sz w:val="22"/>
          <w:szCs w:val="22"/>
        </w:rPr>
        <w:t>561</w:t>
      </w:r>
      <w:r w:rsidRPr="00A766D1">
        <w:rPr>
          <w:rFonts w:asciiTheme="minorHAnsi" w:hAnsiTheme="minorHAnsi" w:cstheme="minorHAnsi"/>
          <w:b/>
          <w:sz w:val="22"/>
          <w:szCs w:val="22"/>
        </w:rPr>
        <w:t xml:space="preserve">2  </w:t>
      </w:r>
      <w:r w:rsidRPr="00A766D1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</w:p>
    <w:p w14:paraId="258AE8A5" w14:textId="7A9F4115" w:rsidR="00765D17" w:rsidRPr="00A766D1" w:rsidRDefault="00A766D1" w:rsidP="00A766D1">
      <w:pPr>
        <w:ind w:left="2815" w:right="2815"/>
        <w:jc w:val="center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Fa</w:t>
      </w:r>
      <w:r w:rsidRPr="00A766D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x</w:t>
      </w:r>
      <w:r w:rsidRPr="00A766D1">
        <w:rPr>
          <w:rFonts w:asciiTheme="minorHAnsi" w:hAnsiTheme="minorHAnsi" w:cstheme="minorHAnsi"/>
          <w:b/>
          <w:w w:val="103"/>
          <w:sz w:val="22"/>
          <w:szCs w:val="22"/>
        </w:rPr>
        <w:t>: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416</w:t>
      </w:r>
      <w:r w:rsidRPr="00A766D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-</w:t>
      </w:r>
      <w:r w:rsidRPr="00A766D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961</w:t>
      </w:r>
      <w:r w:rsidRPr="00A766D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-</w:t>
      </w:r>
      <w:r w:rsidRPr="00A766D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6158</w:t>
      </w:r>
    </w:p>
    <w:p w14:paraId="5D0BC9DF" w14:textId="7AEB023A" w:rsidR="00765D17" w:rsidRPr="00A766D1" w:rsidRDefault="00A766D1" w:rsidP="00A766D1">
      <w:pPr>
        <w:spacing w:before="7"/>
        <w:ind w:left="3180" w:right="3184"/>
        <w:jc w:val="center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A766D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-</w:t>
      </w:r>
      <w:r w:rsidRPr="00A766D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A766D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ail</w:t>
      </w:r>
      <w:r w:rsidRPr="00A766D1">
        <w:rPr>
          <w:rFonts w:asciiTheme="minorHAnsi" w:hAnsiTheme="minorHAnsi" w:cstheme="minorHAnsi"/>
          <w:b/>
          <w:w w:val="103"/>
          <w:sz w:val="22"/>
          <w:szCs w:val="22"/>
        </w:rPr>
        <w:t>: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hyperlink r:id="rId5" w:history="1">
        <w:r w:rsidRPr="00C34C7C">
          <w:rPr>
            <w:rStyle w:val="Hyperlink"/>
            <w:rFonts w:asciiTheme="minorHAnsi" w:hAnsiTheme="minorHAnsi" w:cstheme="minorHAnsi"/>
            <w:b/>
            <w:spacing w:val="1"/>
            <w:w w:val="103"/>
            <w:sz w:val="22"/>
            <w:szCs w:val="22"/>
          </w:rPr>
          <w:t>mays@gmail.com</w:t>
        </w:r>
      </w:hyperlink>
    </w:p>
    <w:p w14:paraId="5CB5E60B" w14:textId="77777777" w:rsidR="00765D17" w:rsidRPr="00A766D1" w:rsidRDefault="00765D17" w:rsidP="00A766D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94723CA" w14:textId="77777777" w:rsidR="00765D17" w:rsidRPr="00A766D1" w:rsidRDefault="00A766D1" w:rsidP="00A766D1">
      <w:pPr>
        <w:ind w:left="100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ACADEM</w:t>
      </w:r>
      <w:r w:rsidRPr="00A766D1">
        <w:rPr>
          <w:rFonts w:asciiTheme="minorHAnsi" w:hAnsiTheme="minorHAnsi" w:cstheme="minorHAnsi"/>
          <w:b/>
          <w:sz w:val="22"/>
          <w:szCs w:val="22"/>
        </w:rPr>
        <w:t>IC</w:t>
      </w:r>
      <w:r w:rsidRPr="00A766D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A766D1">
        <w:rPr>
          <w:rFonts w:asciiTheme="minorHAnsi" w:hAnsiTheme="minorHAnsi" w:cstheme="minorHAnsi"/>
          <w:b/>
          <w:sz w:val="22"/>
          <w:szCs w:val="22"/>
        </w:rPr>
        <w:t>D</w:t>
      </w:r>
      <w:r w:rsidRPr="00A766D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z w:val="22"/>
          <w:szCs w:val="22"/>
        </w:rPr>
        <w:t>P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RO</w:t>
      </w:r>
      <w:r w:rsidRPr="00A766D1">
        <w:rPr>
          <w:rFonts w:asciiTheme="minorHAnsi" w:hAnsiTheme="minorHAnsi" w:cstheme="minorHAnsi"/>
          <w:b/>
          <w:sz w:val="22"/>
          <w:szCs w:val="22"/>
        </w:rPr>
        <w:t>F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766D1">
        <w:rPr>
          <w:rFonts w:asciiTheme="minorHAnsi" w:hAnsiTheme="minorHAnsi" w:cstheme="minorHAnsi"/>
          <w:b/>
          <w:sz w:val="22"/>
          <w:szCs w:val="22"/>
        </w:rPr>
        <w:t>SSI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ONA</w:t>
      </w:r>
      <w:r w:rsidRPr="00A766D1">
        <w:rPr>
          <w:rFonts w:asciiTheme="minorHAnsi" w:hAnsiTheme="minorHAnsi" w:cstheme="minorHAnsi"/>
          <w:b/>
          <w:sz w:val="22"/>
          <w:szCs w:val="22"/>
        </w:rPr>
        <w:t>L</w:t>
      </w:r>
      <w:r w:rsidRPr="00A766D1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QUAL</w:t>
      </w:r>
      <w:r w:rsidRPr="00A766D1">
        <w:rPr>
          <w:rFonts w:asciiTheme="minorHAnsi" w:hAnsiTheme="minorHAnsi" w:cstheme="minorHAnsi"/>
          <w:b/>
          <w:sz w:val="22"/>
          <w:szCs w:val="22"/>
        </w:rPr>
        <w:t>IFI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CAT</w:t>
      </w:r>
      <w:r w:rsidRPr="00A766D1">
        <w:rPr>
          <w:rFonts w:asciiTheme="minorHAnsi" w:hAnsiTheme="minorHAnsi" w:cstheme="minorHAnsi"/>
          <w:b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ONS</w:t>
      </w:r>
    </w:p>
    <w:p w14:paraId="55BE3386" w14:textId="77777777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66D1">
        <w:rPr>
          <w:rFonts w:asciiTheme="minorHAnsi" w:hAnsiTheme="minorHAnsi" w:cstheme="minorHAnsi"/>
          <w:sz w:val="22"/>
          <w:szCs w:val="22"/>
        </w:rPr>
        <w:t>onours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Bac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766D1">
        <w:rPr>
          <w:rFonts w:asciiTheme="minorHAnsi" w:hAnsiTheme="minorHAnsi" w:cstheme="minorHAnsi"/>
          <w:sz w:val="22"/>
          <w:szCs w:val="22"/>
        </w:rPr>
        <w:t>el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r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Co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A766D1">
        <w:rPr>
          <w:rFonts w:asciiTheme="minorHAnsi" w:hAnsiTheme="minorHAnsi" w:cstheme="minorHAnsi"/>
          <w:sz w:val="22"/>
          <w:szCs w:val="22"/>
        </w:rPr>
        <w:t>erce</w:t>
      </w:r>
    </w:p>
    <w:p w14:paraId="7CCB7FB5" w14:textId="7B68B053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66D1">
        <w:rPr>
          <w:rFonts w:asciiTheme="minorHAnsi" w:hAnsiTheme="minorHAnsi" w:cstheme="minorHAnsi"/>
          <w:sz w:val="22"/>
          <w:szCs w:val="22"/>
        </w:rPr>
        <w:t>niversity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Toronto</w:t>
      </w:r>
    </w:p>
    <w:p w14:paraId="25EF2F67" w14:textId="71279C72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ay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1986</w:t>
      </w:r>
    </w:p>
    <w:p w14:paraId="2BD7013F" w14:textId="77777777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ntario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Securities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ourse</w:t>
      </w:r>
    </w:p>
    <w:p w14:paraId="725798D0" w14:textId="18E834E2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66D1">
        <w:rPr>
          <w:rFonts w:asciiTheme="minorHAnsi" w:hAnsiTheme="minorHAnsi" w:cstheme="minorHAnsi"/>
          <w:sz w:val="22"/>
          <w:szCs w:val="22"/>
        </w:rPr>
        <w:t>ece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ber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1987</w:t>
      </w:r>
    </w:p>
    <w:p w14:paraId="258E55FB" w14:textId="77777777" w:rsidR="00765D17" w:rsidRPr="00A766D1" w:rsidRDefault="00765D17" w:rsidP="00A766D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EB59C0" w14:textId="77777777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ccountant</w:t>
      </w:r>
    </w:p>
    <w:p w14:paraId="49DF1302" w14:textId="352EF3A8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A766D1">
        <w:rPr>
          <w:rFonts w:asciiTheme="minorHAnsi" w:hAnsiTheme="minorHAnsi" w:cstheme="minorHAnsi"/>
          <w:sz w:val="22"/>
          <w:szCs w:val="22"/>
        </w:rPr>
        <w:t>I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66D1">
        <w:rPr>
          <w:rFonts w:asciiTheme="minorHAnsi" w:hAnsiTheme="minorHAnsi" w:cstheme="minorHAnsi"/>
          <w:sz w:val="22"/>
          <w:szCs w:val="22"/>
        </w:rPr>
        <w:t>stit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66D1">
        <w:rPr>
          <w:rFonts w:asciiTheme="minorHAnsi" w:hAnsiTheme="minorHAnsi" w:cstheme="minorHAnsi"/>
          <w:sz w:val="22"/>
          <w:szCs w:val="22"/>
        </w:rPr>
        <w:t>te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A766D1">
        <w:rPr>
          <w:rFonts w:asciiTheme="minorHAnsi" w:hAnsiTheme="minorHAnsi" w:cstheme="minorHAnsi"/>
          <w:sz w:val="22"/>
          <w:szCs w:val="22"/>
        </w:rPr>
        <w:t>artered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Acc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A766D1">
        <w:rPr>
          <w:rFonts w:asciiTheme="minorHAnsi" w:hAnsiTheme="minorHAnsi" w:cstheme="minorHAnsi"/>
          <w:sz w:val="22"/>
          <w:szCs w:val="22"/>
        </w:rPr>
        <w:t>ta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66D1">
        <w:rPr>
          <w:rFonts w:asciiTheme="minorHAnsi" w:hAnsiTheme="minorHAnsi" w:cstheme="minorHAnsi"/>
          <w:sz w:val="22"/>
          <w:szCs w:val="22"/>
        </w:rPr>
        <w:t>ts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66D1">
        <w:rPr>
          <w:rFonts w:asciiTheme="minorHAnsi" w:hAnsiTheme="minorHAnsi" w:cstheme="minorHAnsi"/>
          <w:sz w:val="22"/>
          <w:szCs w:val="22"/>
        </w:rPr>
        <w:t>tario</w:t>
      </w:r>
    </w:p>
    <w:p w14:paraId="0DE92219" w14:textId="334405EF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A766D1">
        <w:rPr>
          <w:rFonts w:asciiTheme="minorHAnsi" w:hAnsiTheme="minorHAnsi" w:cstheme="minorHAnsi"/>
          <w:sz w:val="22"/>
          <w:szCs w:val="22"/>
        </w:rPr>
        <w:t>September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1988</w:t>
      </w:r>
    </w:p>
    <w:p w14:paraId="66C48A77" w14:textId="77777777" w:rsid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</w:p>
    <w:p w14:paraId="30849EFE" w14:textId="53A4725F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In-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66D1">
        <w:rPr>
          <w:rFonts w:asciiTheme="minorHAnsi" w:hAnsiTheme="minorHAnsi" w:cstheme="minorHAnsi"/>
          <w:sz w:val="22"/>
          <w:szCs w:val="22"/>
        </w:rPr>
        <w:t>epth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Inco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Tax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ourse</w:t>
      </w:r>
    </w:p>
    <w:p w14:paraId="6AD43C2E" w14:textId="1BB658BC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anadian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Institute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ccountants</w:t>
      </w:r>
    </w:p>
    <w:p w14:paraId="6B159C9B" w14:textId="2C0005E3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z w:val="22"/>
          <w:szCs w:val="22"/>
        </w:rPr>
        <w:t>January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1991</w:t>
      </w:r>
    </w:p>
    <w:p w14:paraId="40954D94" w14:textId="77777777" w:rsid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</w:p>
    <w:p w14:paraId="2AE87918" w14:textId="2BE07ED5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766D1">
        <w:rPr>
          <w:rFonts w:asciiTheme="minorHAnsi" w:hAnsiTheme="minorHAnsi" w:cstheme="minorHAnsi"/>
          <w:sz w:val="22"/>
          <w:szCs w:val="22"/>
        </w:rPr>
        <w:t>usiness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766D1">
        <w:rPr>
          <w:rFonts w:asciiTheme="minorHAnsi" w:hAnsiTheme="minorHAnsi" w:cstheme="minorHAnsi"/>
          <w:sz w:val="22"/>
          <w:szCs w:val="22"/>
        </w:rPr>
        <w:t>aluator</w:t>
      </w:r>
    </w:p>
    <w:p w14:paraId="337A50A1" w14:textId="2DF4B50B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anadian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Institute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766D1">
        <w:rPr>
          <w:rFonts w:asciiTheme="minorHAnsi" w:hAnsiTheme="minorHAnsi" w:cstheme="minorHAnsi"/>
          <w:sz w:val="22"/>
          <w:szCs w:val="22"/>
        </w:rPr>
        <w:t>usiness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766D1">
        <w:rPr>
          <w:rFonts w:asciiTheme="minorHAnsi" w:hAnsiTheme="minorHAnsi" w:cstheme="minorHAnsi"/>
          <w:sz w:val="22"/>
          <w:szCs w:val="22"/>
        </w:rPr>
        <w:t>aluators</w:t>
      </w:r>
    </w:p>
    <w:p w14:paraId="76741231" w14:textId="7D46B1B9" w:rsidR="00765D17" w:rsidRPr="00A766D1" w:rsidRDefault="00A766D1" w:rsidP="00A766D1">
      <w:pPr>
        <w:spacing w:before="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66D1">
        <w:rPr>
          <w:rFonts w:asciiTheme="minorHAnsi" w:hAnsiTheme="minorHAnsi" w:cstheme="minorHAnsi"/>
          <w:sz w:val="22"/>
          <w:szCs w:val="22"/>
        </w:rPr>
        <w:t>ece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ber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1993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(3rd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highest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ark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anada)</w:t>
      </w:r>
    </w:p>
    <w:p w14:paraId="5DEADC9B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1E1B6D" w14:textId="77777777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Designated</w:t>
      </w:r>
      <w:r w:rsidRPr="00A766D1">
        <w:rPr>
          <w:rFonts w:asciiTheme="minorHAnsi" w:hAnsiTheme="minorHAnsi" w:cstheme="minorHAnsi"/>
          <w:spacing w:val="-16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Specialist</w:t>
      </w:r>
      <w:r w:rsidRPr="00A766D1">
        <w:rPr>
          <w:rFonts w:asciiTheme="minorHAnsi" w:hAnsiTheme="minorHAnsi" w:cstheme="minorHAnsi"/>
          <w:spacing w:val="-16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Investigative</w:t>
      </w:r>
      <w:r w:rsidRPr="00A766D1">
        <w:rPr>
          <w:rFonts w:asciiTheme="minorHAnsi" w:hAnsiTheme="minorHAnsi" w:cstheme="minorHAnsi"/>
          <w:spacing w:val="-16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Forensic</w:t>
      </w:r>
      <w:r w:rsidRPr="00A766D1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Accounting</w:t>
      </w:r>
    </w:p>
    <w:p w14:paraId="1C0ED468" w14:textId="4A486643" w:rsidR="00765D17" w:rsidRPr="00A766D1" w:rsidRDefault="00A766D1" w:rsidP="00A766D1">
      <w:pPr>
        <w:spacing w:before="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Institute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ccountants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ntario</w:t>
      </w:r>
    </w:p>
    <w:p w14:paraId="7FF748E8" w14:textId="26F96FF2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z w:val="22"/>
          <w:szCs w:val="22"/>
        </w:rPr>
        <w:t>J</w:t>
      </w:r>
      <w:r w:rsidRPr="00A766D1">
        <w:rPr>
          <w:rFonts w:asciiTheme="minorHAnsi" w:hAnsiTheme="minorHAnsi" w:cstheme="minorHAnsi"/>
          <w:sz w:val="22"/>
          <w:szCs w:val="22"/>
        </w:rPr>
        <w:t>uly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2000</w:t>
      </w:r>
    </w:p>
    <w:p w14:paraId="4CB4F626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553F209" w14:textId="10296B81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766D1">
        <w:rPr>
          <w:rFonts w:asciiTheme="minorHAnsi" w:hAnsiTheme="minorHAnsi" w:cstheme="minorHAnsi"/>
          <w:sz w:val="22"/>
          <w:szCs w:val="22"/>
        </w:rPr>
        <w:t>esignated</w:t>
      </w:r>
      <w:r w:rsidRPr="00A766D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Specialist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766D1">
        <w:rPr>
          <w:rFonts w:asciiTheme="minorHAnsi" w:hAnsiTheme="minorHAnsi" w:cstheme="minorHAnsi"/>
          <w:sz w:val="22"/>
          <w:szCs w:val="22"/>
        </w:rPr>
        <w:t>usiness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766D1">
        <w:rPr>
          <w:rFonts w:asciiTheme="minorHAnsi" w:hAnsiTheme="minorHAnsi" w:cstheme="minorHAnsi"/>
          <w:sz w:val="22"/>
          <w:szCs w:val="22"/>
        </w:rPr>
        <w:t>aluation</w:t>
      </w:r>
    </w:p>
    <w:p w14:paraId="10792222" w14:textId="617B7CC7" w:rsidR="00765D17" w:rsidRPr="00A766D1" w:rsidRDefault="00A766D1" w:rsidP="00A766D1">
      <w:pPr>
        <w:spacing w:before="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Institute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ccountants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ntario</w:t>
      </w:r>
    </w:p>
    <w:p w14:paraId="121F242F" w14:textId="0407DA1C" w:rsidR="00765D17" w:rsidRPr="00A766D1" w:rsidRDefault="00A766D1" w:rsidP="00A766D1">
      <w:pPr>
        <w:rPr>
          <w:rFonts w:asciiTheme="minorHAnsi" w:hAnsiTheme="minorHAnsi" w:cstheme="minorHAnsi"/>
          <w:sz w:val="22"/>
          <w:szCs w:val="22"/>
        </w:rPr>
        <w:sectPr w:rsidR="00765D17" w:rsidRPr="00A766D1">
          <w:pgSz w:w="12240" w:h="15840"/>
          <w:pgMar w:top="1380" w:right="1340" w:bottom="280" w:left="1340" w:header="720" w:footer="720" w:gutter="0"/>
          <w:cols w:space="720"/>
        </w:sectPr>
      </w:pPr>
      <w:r>
        <w:rPr>
          <w:rFonts w:asciiTheme="minorHAnsi" w:hAnsiTheme="minorHAnsi" w:cstheme="minorHAnsi"/>
          <w:spacing w:val="1"/>
          <w:sz w:val="22"/>
          <w:szCs w:val="22"/>
        </w:rPr>
        <w:t xml:space="preserve">  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arch</w:t>
      </w:r>
      <w:r w:rsidRPr="00A766D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2001</w:t>
      </w:r>
    </w:p>
    <w:p w14:paraId="4FBBCA88" w14:textId="77777777" w:rsidR="00765D17" w:rsidRPr="00A766D1" w:rsidRDefault="00A766D1" w:rsidP="00A766D1">
      <w:pPr>
        <w:spacing w:before="69"/>
        <w:ind w:left="4674" w:right="4698"/>
        <w:jc w:val="center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lastRenderedPageBreak/>
        <w:pict w14:anchorId="6DBDB18B">
          <v:group id="_x0000_s1026" style="position:absolute;left:0;text-align:left;margin-left:23.95pt;margin-top:23.7pt;width:564.1pt;height:744.6pt;z-index:-251658240;mso-position-horizontal-relative:page;mso-position-vertical-relative:page" coordorigin="479,474" coordsize="11282,14892">
            <v:shape id="_x0000_s1030" style="position:absolute;left:490;top:485;width:11261;height:0" coordorigin="490,485" coordsize="11261,0" path="m490,485r11260,e" filled="f" strokeweight=".58pt">
              <v:path arrowok="t"/>
            </v:shape>
            <v:shape id="_x0000_s1029" style="position:absolute;left:485;top:480;width:0;height:14880" coordorigin="485,480" coordsize="0,14880" path="m485,480r,14880e" filled="f" strokeweight=".58pt">
              <v:path arrowok="t"/>
            </v:shape>
            <v:shape id="_x0000_s1028" style="position:absolute;left:11755;top:480;width:0;height:14880" coordorigin="11755,480" coordsize="0,14880" path="m11755,480r,14880e" filled="f" strokeweight=".58pt">
              <v:path arrowok="t"/>
            </v:shape>
            <v:shape id="_x0000_s1027" style="position:absolute;left:490;top:15355;width:11261;height:0" coordorigin="490,15355" coordsize="11261,0" path="m490,15355r11260,e" filled="f" strokeweight=".58pt">
              <v:path arrowok="t"/>
            </v:shape>
            <w10:wrap anchorx="page" anchory="page"/>
          </v:group>
        </w:pic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2</w:t>
      </w:r>
    </w:p>
    <w:p w14:paraId="7255AABB" w14:textId="77777777" w:rsidR="00765D17" w:rsidRPr="00A766D1" w:rsidRDefault="00765D17" w:rsidP="00A766D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B83B447" w14:textId="77777777" w:rsidR="00765D17" w:rsidRPr="00A766D1" w:rsidRDefault="00A766D1" w:rsidP="00A766D1">
      <w:pPr>
        <w:ind w:left="100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A766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RO</w:t>
      </w:r>
      <w:r w:rsidRPr="00A766D1">
        <w:rPr>
          <w:rFonts w:asciiTheme="minorHAnsi" w:hAnsiTheme="minorHAnsi" w:cstheme="minorHAnsi"/>
          <w:b/>
          <w:position w:val="-1"/>
          <w:sz w:val="22"/>
          <w:szCs w:val="22"/>
        </w:rPr>
        <w:t>FESSI</w:t>
      </w:r>
      <w:r w:rsidRPr="00A766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ONA</w:t>
      </w:r>
      <w:r w:rsidRPr="00A766D1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A766D1">
        <w:rPr>
          <w:rFonts w:asciiTheme="minorHAnsi" w:hAnsiTheme="minorHAnsi" w:cstheme="minorHAnsi"/>
          <w:b/>
          <w:spacing w:val="-20"/>
          <w:position w:val="-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A766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A766D1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A766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A766D1">
        <w:rPr>
          <w:rFonts w:asciiTheme="minorHAnsi" w:hAnsiTheme="minorHAnsi" w:cstheme="minorHAnsi"/>
          <w:b/>
          <w:position w:val="-1"/>
          <w:sz w:val="22"/>
          <w:szCs w:val="22"/>
        </w:rPr>
        <w:t>IE</w:t>
      </w:r>
      <w:r w:rsidRPr="00A766D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NC</w:t>
      </w:r>
      <w:r w:rsidRPr="00A766D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66A7FACE" w14:textId="77777777" w:rsidR="00765D17" w:rsidRPr="00A766D1" w:rsidRDefault="00765D17" w:rsidP="00A766D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4DAA12" w14:textId="77777777" w:rsidR="00765D17" w:rsidRPr="00A766D1" w:rsidRDefault="00A766D1" w:rsidP="00A766D1">
      <w:pPr>
        <w:tabs>
          <w:tab w:val="left" w:pos="820"/>
        </w:tabs>
        <w:spacing w:before="26"/>
        <w:ind w:left="820" w:right="74" w:hanging="360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766D1">
        <w:rPr>
          <w:rFonts w:asciiTheme="minorHAnsi" w:hAnsiTheme="minorHAnsi" w:cstheme="minorHAnsi"/>
          <w:sz w:val="22"/>
          <w:szCs w:val="22"/>
        </w:rPr>
        <w:tab/>
        <w:t xml:space="preserve">Specializing </w:t>
      </w:r>
      <w:r w:rsidRPr="00A766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in </w:t>
      </w:r>
      <w:r w:rsidRPr="00A766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business </w:t>
      </w:r>
      <w:r w:rsidRPr="00A766D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valuations, </w:t>
      </w:r>
      <w:r w:rsidRPr="00A766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damages </w:t>
      </w:r>
      <w:r w:rsidRPr="00A766D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claims, </w:t>
      </w:r>
      <w:r w:rsidRPr="00A766D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litigation </w:t>
      </w:r>
      <w:r w:rsidRPr="00A766D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and </w:t>
      </w:r>
      <w:r w:rsidRPr="00A766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forensic accounting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corporate</w:t>
      </w:r>
      <w:r w:rsidRPr="00A766D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investigati</w:t>
      </w:r>
      <w:r w:rsidRPr="00A766D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ns</w:t>
      </w:r>
      <w:r w:rsidRPr="00A766D1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766D1">
        <w:rPr>
          <w:rFonts w:asciiTheme="minorHAnsi" w:hAnsiTheme="minorHAnsi" w:cstheme="minorHAnsi"/>
          <w:sz w:val="22"/>
          <w:szCs w:val="22"/>
        </w:rPr>
        <w:t>ide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variety</w:t>
      </w:r>
      <w:r w:rsidRPr="00A766D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industries</w:t>
      </w:r>
      <w:r w:rsidRPr="00A766D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contexts. </w:t>
      </w:r>
      <w:r w:rsidRPr="00A766D1">
        <w:rPr>
          <w:rFonts w:asciiTheme="minorHAnsi" w:hAnsiTheme="minorHAnsi" w:cstheme="minorHAnsi"/>
          <w:spacing w:val="-1"/>
          <w:w w:val="99"/>
          <w:sz w:val="22"/>
          <w:szCs w:val="22"/>
        </w:rPr>
        <w:t>Valuatio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n</w:t>
      </w:r>
      <w:r w:rsidRPr="00A766D1">
        <w:rPr>
          <w:rFonts w:asciiTheme="minorHAnsi" w:hAnsiTheme="minorHAnsi" w:cstheme="minorHAnsi"/>
          <w:spacing w:val="-18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w w:val="99"/>
          <w:sz w:val="22"/>
          <w:szCs w:val="22"/>
        </w:rPr>
        <w:t>experienc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766D1">
        <w:rPr>
          <w:rFonts w:asciiTheme="minorHAnsi" w:hAnsiTheme="minorHAnsi" w:cstheme="minorHAnsi"/>
          <w:spacing w:val="-18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766D1">
        <w:rPr>
          <w:rFonts w:asciiTheme="minorHAnsi" w:hAnsiTheme="minorHAnsi" w:cstheme="minorHAnsi"/>
          <w:sz w:val="22"/>
          <w:szCs w:val="22"/>
        </w:rPr>
        <w:t>n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w w:val="99"/>
          <w:sz w:val="22"/>
          <w:szCs w:val="22"/>
        </w:rPr>
        <w:t>contex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t</w:t>
      </w:r>
      <w:r w:rsidRPr="00A766D1">
        <w:rPr>
          <w:rFonts w:asciiTheme="minorHAnsi" w:hAnsiTheme="minorHAnsi" w:cstheme="minorHAnsi"/>
          <w:spacing w:val="-18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f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w w:val="98"/>
          <w:sz w:val="22"/>
          <w:szCs w:val="22"/>
        </w:rPr>
        <w:t>shareholde</w:t>
      </w:r>
      <w:r w:rsidRPr="00A766D1">
        <w:rPr>
          <w:rFonts w:asciiTheme="minorHAnsi" w:hAnsiTheme="minorHAnsi" w:cstheme="minorHAnsi"/>
          <w:w w:val="98"/>
          <w:sz w:val="22"/>
          <w:szCs w:val="22"/>
        </w:rPr>
        <w:t>r</w:t>
      </w:r>
      <w:r w:rsidRPr="00A766D1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w w:val="98"/>
          <w:sz w:val="22"/>
          <w:szCs w:val="22"/>
        </w:rPr>
        <w:t>disputes</w:t>
      </w:r>
      <w:r w:rsidRPr="00A766D1">
        <w:rPr>
          <w:rFonts w:asciiTheme="minorHAnsi" w:hAnsiTheme="minorHAnsi" w:cstheme="minorHAnsi"/>
          <w:w w:val="98"/>
          <w:sz w:val="22"/>
          <w:szCs w:val="22"/>
        </w:rPr>
        <w:t>,</w:t>
      </w:r>
      <w:r w:rsidRPr="00A766D1">
        <w:rPr>
          <w:rFonts w:asciiTheme="minorHAnsi" w:hAnsiTheme="minorHAnsi" w:cstheme="minorHAnsi"/>
          <w:spacing w:val="-9"/>
          <w:w w:val="9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w w:val="98"/>
          <w:sz w:val="22"/>
          <w:szCs w:val="22"/>
        </w:rPr>
        <w:t>matrimonia</w:t>
      </w:r>
      <w:r w:rsidRPr="00A766D1">
        <w:rPr>
          <w:rFonts w:asciiTheme="minorHAnsi" w:hAnsiTheme="minorHAnsi" w:cstheme="minorHAnsi"/>
          <w:w w:val="98"/>
          <w:sz w:val="22"/>
          <w:szCs w:val="22"/>
        </w:rPr>
        <w:t>l</w:t>
      </w:r>
      <w:r w:rsidRPr="00A766D1">
        <w:rPr>
          <w:rFonts w:asciiTheme="minorHAnsi" w:hAnsiTheme="minorHAnsi" w:cstheme="minorHAnsi"/>
          <w:spacing w:val="-5"/>
          <w:w w:val="9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w w:val="98"/>
          <w:sz w:val="22"/>
          <w:szCs w:val="22"/>
        </w:rPr>
        <w:t>litigation</w:t>
      </w:r>
      <w:r w:rsidRPr="00A766D1">
        <w:rPr>
          <w:rFonts w:asciiTheme="minorHAnsi" w:hAnsiTheme="minorHAnsi" w:cstheme="minorHAnsi"/>
          <w:w w:val="98"/>
          <w:sz w:val="22"/>
          <w:szCs w:val="22"/>
        </w:rPr>
        <w:t>,</w:t>
      </w:r>
      <w:r w:rsidRPr="00A766D1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-1"/>
          <w:sz w:val="22"/>
          <w:szCs w:val="22"/>
        </w:rPr>
        <w:t>estat</w:t>
      </w:r>
      <w:r w:rsidRPr="00A766D1">
        <w:rPr>
          <w:rFonts w:asciiTheme="minorHAnsi" w:hAnsiTheme="minorHAnsi" w:cstheme="minorHAnsi"/>
          <w:sz w:val="22"/>
          <w:szCs w:val="22"/>
        </w:rPr>
        <w:t>e and</w:t>
      </w:r>
      <w:r w:rsidRPr="00A766D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trust</w:t>
      </w:r>
      <w:r w:rsidRPr="00A766D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litigation,</w:t>
      </w:r>
      <w:r w:rsidRPr="00A766D1">
        <w:rPr>
          <w:rFonts w:asciiTheme="minorHAnsi" w:hAnsiTheme="minorHAnsi" w:cstheme="minorHAnsi"/>
          <w:spacing w:val="-16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tax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planning</w:t>
      </w:r>
      <w:r w:rsidRPr="00A766D1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mergers</w:t>
      </w:r>
      <w:r w:rsidRPr="00A766D1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acquisitions.</w:t>
      </w:r>
      <w:r w:rsidRPr="00A766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Litigation</w:t>
      </w:r>
      <w:r w:rsidRPr="00A766D1">
        <w:rPr>
          <w:rFonts w:asciiTheme="minorHAnsi" w:hAnsiTheme="minorHAnsi" w:cstheme="minorHAnsi"/>
          <w:spacing w:val="-15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accounting experience</w:t>
      </w:r>
      <w:r w:rsidRPr="00A766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includes</w:t>
      </w:r>
      <w:r w:rsidRPr="00A766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inco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</w:t>
      </w:r>
      <w:r w:rsidRPr="00A766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de</w:t>
      </w:r>
      <w:r w:rsidRPr="00A766D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766D1">
        <w:rPr>
          <w:rFonts w:asciiTheme="minorHAnsi" w:hAnsiTheme="minorHAnsi" w:cstheme="minorHAnsi"/>
          <w:sz w:val="22"/>
          <w:szCs w:val="22"/>
        </w:rPr>
        <w:t>er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ination, da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age</w:t>
      </w:r>
      <w:r w:rsidRPr="00A766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clai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s,</w:t>
      </w:r>
      <w:r w:rsidRPr="00A766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personal</w:t>
      </w:r>
      <w:r w:rsidRPr="00A766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injury</w:t>
      </w:r>
      <w:r w:rsidRPr="00A766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 breaches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contract. </w:t>
      </w:r>
      <w:r w:rsidRPr="00A766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Forensic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accounting</w:t>
      </w:r>
      <w:r w:rsidRPr="00A76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experience</w:t>
      </w:r>
      <w:r w:rsidRPr="00A76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context</w:t>
      </w:r>
      <w:r w:rsidRPr="00A766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valuations</w:t>
      </w:r>
      <w:r w:rsidRPr="00A766D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 corporate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investigations.</w:t>
      </w:r>
    </w:p>
    <w:p w14:paraId="1F824A56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6A77E4" w14:textId="77777777" w:rsidR="00765D17" w:rsidRPr="00A766D1" w:rsidRDefault="00A766D1" w:rsidP="00A766D1">
      <w:pPr>
        <w:tabs>
          <w:tab w:val="left" w:pos="820"/>
        </w:tabs>
        <w:ind w:left="820" w:right="75" w:hanging="360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A766D1">
        <w:rPr>
          <w:rFonts w:asciiTheme="minorHAnsi" w:hAnsiTheme="minorHAnsi" w:cstheme="minorHAnsi"/>
          <w:sz w:val="22"/>
          <w:szCs w:val="22"/>
        </w:rPr>
        <w:tab/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A766D1">
        <w:rPr>
          <w:rFonts w:asciiTheme="minorHAnsi" w:hAnsiTheme="minorHAnsi" w:cstheme="minorHAnsi"/>
          <w:sz w:val="22"/>
          <w:szCs w:val="22"/>
        </w:rPr>
        <w:t>ualified</w:t>
      </w:r>
      <w:r w:rsidRPr="00A766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as</w:t>
      </w:r>
      <w:r w:rsidRPr="00A766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expert</w:t>
      </w:r>
      <w:r w:rsidRPr="00A766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to</w:t>
      </w:r>
      <w:r w:rsidRPr="00A766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provide</w:t>
      </w:r>
      <w:r w:rsidRPr="00A766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valuation,</w:t>
      </w:r>
      <w:r w:rsidRPr="00A766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inco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</w:t>
      </w:r>
      <w:r w:rsidRPr="00A766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tax</w:t>
      </w:r>
      <w:r w:rsidRPr="00A766D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accounting</w:t>
      </w:r>
      <w:r w:rsidRPr="00A766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evidence</w:t>
      </w:r>
      <w:r w:rsidRPr="00A766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on nu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erous</w:t>
      </w:r>
      <w:r w:rsidRPr="00A766D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occasions.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766D1">
        <w:rPr>
          <w:rFonts w:asciiTheme="minorHAnsi" w:hAnsiTheme="minorHAnsi" w:cstheme="minorHAnsi"/>
          <w:sz w:val="22"/>
          <w:szCs w:val="22"/>
        </w:rPr>
        <w:t>xperienced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providing</w:t>
      </w:r>
      <w:r w:rsidRPr="00A766D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evidence</w:t>
      </w:r>
      <w:r w:rsidRPr="00A766D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under</w:t>
      </w:r>
      <w:r w:rsidRPr="00A76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i/>
          <w:sz w:val="22"/>
          <w:szCs w:val="22"/>
        </w:rPr>
        <w:t>Arbitration</w:t>
      </w:r>
      <w:r w:rsidRPr="00A766D1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i/>
          <w:sz w:val="22"/>
          <w:szCs w:val="22"/>
        </w:rPr>
        <w:t>Act</w:t>
      </w:r>
      <w:r w:rsidRPr="00A766D1">
        <w:rPr>
          <w:rFonts w:asciiTheme="minorHAnsi" w:hAnsiTheme="minorHAnsi" w:cstheme="minorHAnsi"/>
          <w:sz w:val="22"/>
          <w:szCs w:val="22"/>
        </w:rPr>
        <w:t>. Experienced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arbitration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ediation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financial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issues.</w:t>
      </w:r>
    </w:p>
    <w:p w14:paraId="63865DF0" w14:textId="77777777" w:rsidR="00765D17" w:rsidRPr="00A766D1" w:rsidRDefault="00765D17" w:rsidP="00A766D1">
      <w:pPr>
        <w:rPr>
          <w:rFonts w:asciiTheme="minorHAnsi" w:hAnsiTheme="minorHAnsi" w:cstheme="minorHAnsi"/>
          <w:sz w:val="22"/>
          <w:szCs w:val="22"/>
        </w:rPr>
      </w:pPr>
    </w:p>
    <w:p w14:paraId="34CEA08C" w14:textId="77777777" w:rsidR="00765D17" w:rsidRPr="00A766D1" w:rsidRDefault="00765D17" w:rsidP="00A766D1">
      <w:pPr>
        <w:rPr>
          <w:rFonts w:asciiTheme="minorHAnsi" w:hAnsiTheme="minorHAnsi" w:cstheme="minorHAnsi"/>
          <w:sz w:val="22"/>
          <w:szCs w:val="22"/>
        </w:rPr>
      </w:pPr>
    </w:p>
    <w:p w14:paraId="75F1E4F6" w14:textId="77777777" w:rsidR="00765D17" w:rsidRPr="00A766D1" w:rsidRDefault="00A766D1" w:rsidP="00A766D1">
      <w:pPr>
        <w:ind w:left="100" w:right="7079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CAREE</w:t>
      </w:r>
      <w:r w:rsidRPr="00A766D1">
        <w:rPr>
          <w:rFonts w:asciiTheme="minorHAnsi" w:hAnsiTheme="minorHAnsi" w:cstheme="minorHAnsi"/>
          <w:b/>
          <w:sz w:val="22"/>
          <w:szCs w:val="22"/>
        </w:rPr>
        <w:t>R</w:t>
      </w:r>
      <w:r w:rsidRPr="00A766D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766D1">
        <w:rPr>
          <w:rFonts w:asciiTheme="minorHAnsi" w:hAnsiTheme="minorHAnsi" w:cstheme="minorHAnsi"/>
          <w:b/>
          <w:sz w:val="22"/>
          <w:szCs w:val="22"/>
        </w:rPr>
        <w:t>IS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TORY</w:t>
      </w:r>
    </w:p>
    <w:p w14:paraId="5BE9A3DB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3FF761" w14:textId="77777777" w:rsidR="00765D17" w:rsidRPr="00A766D1" w:rsidRDefault="00A766D1" w:rsidP="00A766D1">
      <w:pPr>
        <w:ind w:left="100" w:right="4314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>1996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to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Present       </w:t>
      </w:r>
      <w:r w:rsidRPr="00A766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Partner,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armer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Penner</w:t>
      </w:r>
      <w:r w:rsidRPr="00A766D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Inc.</w:t>
      </w:r>
    </w:p>
    <w:p w14:paraId="0A021085" w14:textId="77777777" w:rsidR="00765D17" w:rsidRPr="00A766D1" w:rsidRDefault="00765D17" w:rsidP="00A766D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406E59" w14:textId="77777777" w:rsidR="00765D17" w:rsidRPr="00A766D1" w:rsidRDefault="00765D17" w:rsidP="00A766D1">
      <w:pPr>
        <w:rPr>
          <w:rFonts w:asciiTheme="minorHAnsi" w:hAnsiTheme="minorHAnsi" w:cstheme="minorHAnsi"/>
          <w:sz w:val="22"/>
          <w:szCs w:val="22"/>
        </w:rPr>
      </w:pPr>
    </w:p>
    <w:p w14:paraId="1ED6105F" w14:textId="77777777" w:rsidR="00765D17" w:rsidRPr="00A766D1" w:rsidRDefault="00A766D1" w:rsidP="00A766D1">
      <w:pPr>
        <w:ind w:left="100" w:right="4054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>1992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to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1996           </w:t>
      </w:r>
      <w:r w:rsidRPr="00A76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ssociate,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ar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er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Penner</w:t>
      </w:r>
      <w:r w:rsidRPr="00A766D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Inc.</w:t>
      </w:r>
    </w:p>
    <w:p w14:paraId="153EBD4B" w14:textId="77777777" w:rsidR="00765D17" w:rsidRPr="00A766D1" w:rsidRDefault="00A766D1" w:rsidP="00A766D1">
      <w:pPr>
        <w:spacing w:before="3"/>
        <w:ind w:left="2260" w:right="76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o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A766D1">
        <w:rPr>
          <w:rFonts w:asciiTheme="minorHAnsi" w:hAnsiTheme="minorHAnsi" w:cstheme="minorHAnsi"/>
          <w:sz w:val="22"/>
          <w:szCs w:val="22"/>
        </w:rPr>
        <w:t>enced</w:t>
      </w:r>
      <w:r w:rsidRPr="00A766D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associati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n</w:t>
      </w:r>
      <w:r w:rsidRPr="00A766D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766D1">
        <w:rPr>
          <w:rFonts w:asciiTheme="minorHAnsi" w:hAnsiTheme="minorHAnsi" w:cstheme="minorHAnsi"/>
          <w:sz w:val="22"/>
          <w:szCs w:val="22"/>
        </w:rPr>
        <w:t>ith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ar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er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Penner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Inc.,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firm</w:t>
      </w:r>
      <w:r w:rsidRPr="00A766D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providing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a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766D1">
        <w:rPr>
          <w:rFonts w:asciiTheme="minorHAnsi" w:hAnsiTheme="minorHAnsi" w:cstheme="minorHAnsi"/>
          <w:sz w:val="22"/>
          <w:szCs w:val="22"/>
        </w:rPr>
        <w:t>ide</w:t>
      </w:r>
      <w:r w:rsidRPr="00A766D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range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litigation</w:t>
      </w:r>
      <w:r w:rsidRPr="00A766D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support,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forensic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accounting,</w:t>
      </w:r>
      <w:r w:rsidRPr="00A766D1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quantification</w:t>
      </w:r>
      <w:r w:rsidRPr="00A766D1">
        <w:rPr>
          <w:rFonts w:asciiTheme="minorHAnsi" w:hAnsiTheme="minorHAnsi" w:cstheme="minorHAnsi"/>
          <w:spacing w:val="-12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</w:p>
    <w:p w14:paraId="22F0A33D" w14:textId="77777777" w:rsidR="00765D17" w:rsidRPr="00A766D1" w:rsidRDefault="00A766D1" w:rsidP="00A766D1">
      <w:pPr>
        <w:ind w:left="2260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>da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ages,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valuation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services.</w:t>
      </w:r>
    </w:p>
    <w:p w14:paraId="04B32F75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9305C3D" w14:textId="77777777" w:rsidR="00765D17" w:rsidRPr="00A766D1" w:rsidRDefault="00A766D1" w:rsidP="00A766D1">
      <w:pPr>
        <w:ind w:left="100" w:right="5014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>1986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to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1991           </w:t>
      </w:r>
      <w:r w:rsidRPr="00A76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Peat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ar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766D1">
        <w:rPr>
          <w:rFonts w:asciiTheme="minorHAnsi" w:hAnsiTheme="minorHAnsi" w:cstheme="minorHAnsi"/>
          <w:sz w:val="22"/>
          <w:szCs w:val="22"/>
        </w:rPr>
        <w:t>ick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Thorne</w:t>
      </w:r>
    </w:p>
    <w:p w14:paraId="7F4F8DF6" w14:textId="77777777" w:rsidR="00765D17" w:rsidRPr="00A766D1" w:rsidRDefault="00A766D1" w:rsidP="00A766D1">
      <w:pPr>
        <w:ind w:left="2260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anager,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GST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Inco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766D1">
        <w:rPr>
          <w:rFonts w:asciiTheme="minorHAnsi" w:hAnsiTheme="minorHAnsi" w:cstheme="minorHAnsi"/>
          <w:sz w:val="22"/>
          <w:szCs w:val="22"/>
        </w:rPr>
        <w:t>ax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Depart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ent</w:t>
      </w:r>
    </w:p>
    <w:p w14:paraId="2A061599" w14:textId="77777777" w:rsidR="00765D17" w:rsidRPr="00A766D1" w:rsidRDefault="00A766D1" w:rsidP="00A766D1">
      <w:pPr>
        <w:spacing w:before="3"/>
        <w:ind w:left="2260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uditor</w:t>
      </w:r>
    </w:p>
    <w:p w14:paraId="4677528B" w14:textId="77777777" w:rsidR="00765D17" w:rsidRPr="00A766D1" w:rsidRDefault="00765D17" w:rsidP="00A766D1">
      <w:pPr>
        <w:rPr>
          <w:rFonts w:asciiTheme="minorHAnsi" w:hAnsiTheme="minorHAnsi" w:cstheme="minorHAnsi"/>
          <w:sz w:val="22"/>
          <w:szCs w:val="22"/>
        </w:rPr>
      </w:pPr>
    </w:p>
    <w:p w14:paraId="6AA66EAB" w14:textId="77777777" w:rsidR="00765D17" w:rsidRPr="00A766D1" w:rsidRDefault="00765D17" w:rsidP="00A766D1">
      <w:pPr>
        <w:rPr>
          <w:rFonts w:asciiTheme="minorHAnsi" w:hAnsiTheme="minorHAnsi" w:cstheme="minorHAnsi"/>
          <w:sz w:val="22"/>
          <w:szCs w:val="22"/>
        </w:rPr>
      </w:pPr>
    </w:p>
    <w:p w14:paraId="0DF07D9A" w14:textId="77777777" w:rsidR="00765D17" w:rsidRPr="00A766D1" w:rsidRDefault="00A766D1" w:rsidP="00A766D1">
      <w:pPr>
        <w:ind w:left="100" w:right="5389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z w:val="22"/>
          <w:szCs w:val="22"/>
        </w:rPr>
        <w:t>P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RO</w:t>
      </w:r>
      <w:r w:rsidRPr="00A766D1">
        <w:rPr>
          <w:rFonts w:asciiTheme="minorHAnsi" w:hAnsiTheme="minorHAnsi" w:cstheme="minorHAnsi"/>
          <w:b/>
          <w:sz w:val="22"/>
          <w:szCs w:val="22"/>
        </w:rPr>
        <w:t>FESSI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ON</w:t>
      </w:r>
      <w:r w:rsidRPr="00A766D1">
        <w:rPr>
          <w:rFonts w:asciiTheme="minorHAnsi" w:hAnsiTheme="minorHAnsi" w:cstheme="minorHAnsi"/>
          <w:b/>
          <w:sz w:val="22"/>
          <w:szCs w:val="22"/>
        </w:rPr>
        <w:t>AL</w:t>
      </w:r>
      <w:r w:rsidRPr="00A766D1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ASSOC</w:t>
      </w:r>
      <w:r w:rsidRPr="00A766D1">
        <w:rPr>
          <w:rFonts w:asciiTheme="minorHAnsi" w:hAnsiTheme="minorHAnsi" w:cstheme="minorHAnsi"/>
          <w:b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A766D1">
        <w:rPr>
          <w:rFonts w:asciiTheme="minorHAnsi" w:hAnsiTheme="minorHAnsi" w:cstheme="minorHAnsi"/>
          <w:b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ONS</w:t>
      </w:r>
    </w:p>
    <w:p w14:paraId="5E0F2A80" w14:textId="77777777" w:rsidR="00765D17" w:rsidRPr="00A766D1" w:rsidRDefault="00765D17" w:rsidP="00A766D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DE5B20" w14:textId="77777777" w:rsidR="00765D17" w:rsidRPr="00A766D1" w:rsidRDefault="00765D17" w:rsidP="00A766D1">
      <w:pPr>
        <w:rPr>
          <w:rFonts w:asciiTheme="minorHAnsi" w:hAnsiTheme="minorHAnsi" w:cstheme="minorHAnsi"/>
          <w:sz w:val="22"/>
          <w:szCs w:val="22"/>
        </w:rPr>
      </w:pPr>
    </w:p>
    <w:p w14:paraId="1B5AA050" w14:textId="77777777" w:rsidR="00765D17" w:rsidRPr="00A766D1" w:rsidRDefault="00A766D1" w:rsidP="00A766D1">
      <w:pPr>
        <w:ind w:left="460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A766D1">
        <w:rPr>
          <w:rFonts w:asciiTheme="minorHAnsi" w:hAnsiTheme="minorHAnsi" w:cstheme="minorHAnsi"/>
          <w:spacing w:val="71"/>
          <w:w w:val="13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anadian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Institute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766D1">
        <w:rPr>
          <w:rFonts w:asciiTheme="minorHAnsi" w:hAnsiTheme="minorHAnsi" w:cstheme="minorHAnsi"/>
          <w:sz w:val="22"/>
          <w:szCs w:val="22"/>
        </w:rPr>
        <w:t>usiness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766D1">
        <w:rPr>
          <w:rFonts w:asciiTheme="minorHAnsi" w:hAnsiTheme="minorHAnsi" w:cstheme="minorHAnsi"/>
          <w:sz w:val="22"/>
          <w:szCs w:val="22"/>
        </w:rPr>
        <w:t>aluators</w:t>
      </w:r>
    </w:p>
    <w:p w14:paraId="7EC4CDB0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F13D4B8" w14:textId="77777777" w:rsidR="00765D17" w:rsidRPr="00A766D1" w:rsidRDefault="00A766D1" w:rsidP="00A766D1">
      <w:pPr>
        <w:ind w:left="460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A766D1">
        <w:rPr>
          <w:rFonts w:asciiTheme="minorHAnsi" w:hAnsiTheme="minorHAnsi" w:cstheme="minorHAnsi"/>
          <w:spacing w:val="71"/>
          <w:w w:val="13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ntario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anadian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Institutes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hartered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ccountants</w:t>
      </w:r>
    </w:p>
    <w:p w14:paraId="16D47362" w14:textId="77777777" w:rsidR="00765D17" w:rsidRPr="00A766D1" w:rsidRDefault="00765D17" w:rsidP="00A766D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5B3696" w14:textId="77777777" w:rsidR="00765D17" w:rsidRPr="00A766D1" w:rsidRDefault="00765D17" w:rsidP="00A766D1">
      <w:pPr>
        <w:rPr>
          <w:rFonts w:asciiTheme="minorHAnsi" w:hAnsiTheme="minorHAnsi" w:cstheme="minorHAnsi"/>
          <w:sz w:val="22"/>
          <w:szCs w:val="22"/>
        </w:rPr>
      </w:pPr>
    </w:p>
    <w:p w14:paraId="194A1D58" w14:textId="77777777" w:rsidR="00765D17" w:rsidRPr="00A766D1" w:rsidRDefault="00A766D1" w:rsidP="00A766D1">
      <w:pPr>
        <w:ind w:left="100" w:right="4204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LECTURE</w:t>
      </w:r>
      <w:r w:rsidRPr="00A766D1">
        <w:rPr>
          <w:rFonts w:asciiTheme="minorHAnsi" w:hAnsiTheme="minorHAnsi" w:cstheme="minorHAnsi"/>
          <w:b/>
          <w:sz w:val="22"/>
          <w:szCs w:val="22"/>
        </w:rPr>
        <w:t>S</w:t>
      </w:r>
      <w:r w:rsidRPr="00A766D1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A766D1">
        <w:rPr>
          <w:rFonts w:asciiTheme="minorHAnsi" w:hAnsiTheme="minorHAnsi" w:cstheme="minorHAnsi"/>
          <w:b/>
          <w:sz w:val="22"/>
          <w:szCs w:val="22"/>
        </w:rPr>
        <w:t>D</w:t>
      </w:r>
      <w:r w:rsidRPr="00A766D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PUBL</w:t>
      </w:r>
      <w:r w:rsidRPr="00A766D1">
        <w:rPr>
          <w:rFonts w:asciiTheme="minorHAnsi" w:hAnsiTheme="minorHAnsi" w:cstheme="minorHAnsi"/>
          <w:b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SHE</w:t>
      </w:r>
      <w:r w:rsidRPr="00A766D1">
        <w:rPr>
          <w:rFonts w:asciiTheme="minorHAnsi" w:hAnsiTheme="minorHAnsi" w:cstheme="minorHAnsi"/>
          <w:b/>
          <w:sz w:val="22"/>
          <w:szCs w:val="22"/>
        </w:rPr>
        <w:t>D</w:t>
      </w:r>
      <w:r w:rsidRPr="00A766D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MATER</w:t>
      </w:r>
      <w:r w:rsidRPr="00A766D1">
        <w:rPr>
          <w:rFonts w:asciiTheme="minorHAnsi" w:hAnsiTheme="minorHAnsi" w:cstheme="minorHAnsi"/>
          <w:b/>
          <w:sz w:val="22"/>
          <w:szCs w:val="22"/>
        </w:rPr>
        <w:t>I</w:t>
      </w:r>
      <w:r w:rsidRPr="00A766D1">
        <w:rPr>
          <w:rFonts w:asciiTheme="minorHAnsi" w:hAnsiTheme="minorHAnsi" w:cstheme="minorHAnsi"/>
          <w:b/>
          <w:spacing w:val="1"/>
          <w:sz w:val="22"/>
          <w:szCs w:val="22"/>
        </w:rPr>
        <w:t>ALS</w:t>
      </w:r>
    </w:p>
    <w:p w14:paraId="4B546E64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11BDFBA" w14:textId="77777777" w:rsidR="00765D17" w:rsidRPr="00A766D1" w:rsidRDefault="00A766D1" w:rsidP="00A766D1">
      <w:pPr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766D1">
        <w:rPr>
          <w:rFonts w:asciiTheme="minorHAnsi" w:hAnsiTheme="minorHAnsi" w:cstheme="minorHAnsi"/>
          <w:sz w:val="22"/>
          <w:szCs w:val="22"/>
        </w:rPr>
        <w:t>ritten</w:t>
      </w:r>
      <w:r w:rsidRPr="00A766D1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extensively</w:t>
      </w:r>
      <w:r w:rsidRPr="00A766D1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</w:t>
      </w:r>
      <w:r w:rsidRPr="00A766D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publications</w:t>
      </w:r>
      <w:r w:rsidRPr="00A766D1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such</w:t>
      </w:r>
      <w:r w:rsidRPr="00A766D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as</w:t>
      </w:r>
      <w:r w:rsidRPr="00A766D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oney</w:t>
      </w:r>
      <w:r w:rsidRPr="00A766D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&amp;</w:t>
      </w:r>
      <w:r w:rsidRPr="00A766D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Fa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ily</w:t>
      </w:r>
      <w:r w:rsidRPr="00A766D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766D1">
        <w:rPr>
          <w:rFonts w:asciiTheme="minorHAnsi" w:hAnsiTheme="minorHAnsi" w:cstheme="minorHAnsi"/>
          <w:sz w:val="22"/>
          <w:szCs w:val="22"/>
        </w:rPr>
        <w:t>a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766D1">
        <w:rPr>
          <w:rFonts w:asciiTheme="minorHAnsi" w:hAnsiTheme="minorHAnsi" w:cstheme="minorHAnsi"/>
          <w:sz w:val="22"/>
          <w:szCs w:val="22"/>
        </w:rPr>
        <w:t>,</w:t>
      </w:r>
      <w:r w:rsidRPr="00A766D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w w:val="99"/>
          <w:sz w:val="22"/>
          <w:szCs w:val="22"/>
        </w:rPr>
        <w:t>M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atri</w:t>
      </w:r>
      <w:r w:rsidRPr="00A766D1">
        <w:rPr>
          <w:rFonts w:asciiTheme="minorHAnsi" w:hAnsiTheme="minorHAnsi" w:cstheme="minorHAnsi"/>
          <w:spacing w:val="1"/>
          <w:w w:val="99"/>
          <w:sz w:val="22"/>
          <w:szCs w:val="22"/>
        </w:rPr>
        <w:t>m</w:t>
      </w:r>
      <w:r w:rsidRPr="00A766D1">
        <w:rPr>
          <w:rFonts w:asciiTheme="minorHAnsi" w:hAnsiTheme="minorHAnsi" w:cstheme="minorHAnsi"/>
          <w:w w:val="99"/>
          <w:sz w:val="22"/>
          <w:szCs w:val="22"/>
        </w:rPr>
        <w:t>onial</w:t>
      </w:r>
      <w:r w:rsidRPr="00A766D1">
        <w:rPr>
          <w:rFonts w:asciiTheme="minorHAnsi" w:hAnsiTheme="minorHAnsi" w:cstheme="minorHAnsi"/>
          <w:spacing w:val="-14"/>
          <w:w w:val="9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ffairs</w:t>
      </w:r>
      <w:r w:rsidRPr="00A766D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</w:p>
    <w:p w14:paraId="25629D8A" w14:textId="77777777" w:rsidR="00765D17" w:rsidRPr="00A766D1" w:rsidRDefault="00A766D1" w:rsidP="00A766D1">
      <w:pPr>
        <w:spacing w:before="3"/>
        <w:ind w:left="100" w:right="2135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oneysense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has</w:t>
      </w:r>
      <w:r w:rsidRPr="00A76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been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Toronto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766D1">
        <w:rPr>
          <w:rFonts w:asciiTheme="minorHAnsi" w:hAnsiTheme="minorHAnsi" w:cstheme="minorHAnsi"/>
          <w:sz w:val="22"/>
          <w:szCs w:val="22"/>
        </w:rPr>
        <w:t>un’s</w:t>
      </w:r>
      <w:r w:rsidRPr="00A766D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tax</w:t>
      </w:r>
      <w:r w:rsidRPr="00A76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colu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nist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since</w:t>
      </w:r>
      <w:r w:rsidRPr="00A766D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1990</w:t>
      </w:r>
    </w:p>
    <w:p w14:paraId="53428F19" w14:textId="77777777" w:rsidR="00765D17" w:rsidRPr="00A766D1" w:rsidRDefault="00765D17" w:rsidP="00A766D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78A0DD" w14:textId="77777777" w:rsidR="00765D17" w:rsidRPr="00A766D1" w:rsidRDefault="00A766D1" w:rsidP="00A766D1">
      <w:pPr>
        <w:ind w:left="100" w:right="75"/>
        <w:jc w:val="both"/>
        <w:rPr>
          <w:rFonts w:asciiTheme="minorHAnsi" w:hAnsiTheme="minorHAnsi" w:cstheme="minorHAnsi"/>
          <w:sz w:val="22"/>
          <w:szCs w:val="22"/>
        </w:rPr>
      </w:pPr>
      <w:r w:rsidRPr="00A766D1">
        <w:rPr>
          <w:rFonts w:asciiTheme="minorHAnsi" w:hAnsiTheme="minorHAnsi" w:cstheme="minorHAnsi"/>
          <w:sz w:val="22"/>
          <w:szCs w:val="22"/>
        </w:rPr>
        <w:t>Spoken</w:t>
      </w:r>
      <w:r w:rsidRPr="00A766D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lectured</w:t>
      </w:r>
      <w:r w:rsidRPr="00A766D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at</w:t>
      </w:r>
      <w:r w:rsidRPr="00A766D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many</w:t>
      </w:r>
      <w:r w:rsidRPr="00A766D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professional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seminars</w:t>
      </w:r>
      <w:r w:rsidRPr="00A766D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including</w:t>
      </w:r>
      <w:r w:rsidRPr="00A766D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those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conducted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by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Law Society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66D1">
        <w:rPr>
          <w:rFonts w:asciiTheme="minorHAnsi" w:hAnsiTheme="minorHAnsi" w:cstheme="minorHAnsi"/>
          <w:sz w:val="22"/>
          <w:szCs w:val="22"/>
        </w:rPr>
        <w:t>pper</w:t>
      </w:r>
      <w:r w:rsidRPr="00A766D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Canada,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Canadian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Bar</w:t>
      </w:r>
      <w:r w:rsidRPr="00A766D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766D1">
        <w:rPr>
          <w:rFonts w:asciiTheme="minorHAnsi" w:hAnsiTheme="minorHAnsi" w:cstheme="minorHAnsi"/>
          <w:sz w:val="22"/>
          <w:szCs w:val="22"/>
        </w:rPr>
        <w:t>ssociation,</w:t>
      </w:r>
      <w:r w:rsidRPr="00A766D1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Federated</w:t>
      </w:r>
      <w:r w:rsidRPr="00A766D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Press,</w:t>
      </w:r>
      <w:r w:rsidRPr="00A766D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Institute</w:t>
      </w:r>
      <w:r w:rsidRPr="00A766D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 xml:space="preserve">Law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766D1">
        <w:rPr>
          <w:rFonts w:asciiTheme="minorHAnsi" w:hAnsiTheme="minorHAnsi" w:cstheme="minorHAnsi"/>
          <w:sz w:val="22"/>
          <w:szCs w:val="22"/>
        </w:rPr>
        <w:t>lerks</w:t>
      </w:r>
      <w:r w:rsidRPr="00A766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766D1">
        <w:rPr>
          <w:rFonts w:asciiTheme="minorHAnsi" w:hAnsiTheme="minorHAnsi" w:cstheme="minorHAnsi"/>
          <w:sz w:val="22"/>
          <w:szCs w:val="22"/>
        </w:rPr>
        <w:t>ntario,</w:t>
      </w:r>
      <w:r w:rsidRPr="00A76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766D1">
        <w:rPr>
          <w:rFonts w:asciiTheme="minorHAnsi" w:hAnsiTheme="minorHAnsi" w:cstheme="minorHAnsi"/>
          <w:sz w:val="22"/>
          <w:szCs w:val="22"/>
        </w:rPr>
        <w:t>u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erous</w:t>
      </w:r>
      <w:r w:rsidRPr="00A766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regional</w:t>
      </w:r>
      <w:r w:rsidRPr="00A76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fa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ily</w:t>
      </w:r>
      <w:r w:rsidRPr="00A766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law</w:t>
      </w:r>
      <w:r w:rsidRPr="00A766D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associations, the</w:t>
      </w:r>
      <w:r w:rsidRPr="00A766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ar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er</w:t>
      </w:r>
      <w:r w:rsidRPr="00A766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Penner</w:t>
      </w:r>
      <w:r w:rsidRPr="00A766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Inc. fa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ily</w:t>
      </w:r>
      <w:r w:rsidRPr="00A766D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law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se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766D1">
        <w:rPr>
          <w:rFonts w:asciiTheme="minorHAnsi" w:hAnsiTheme="minorHAnsi" w:cstheme="minorHAnsi"/>
          <w:sz w:val="22"/>
          <w:szCs w:val="22"/>
        </w:rPr>
        <w:t>inars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and</w:t>
      </w:r>
      <w:r w:rsidRPr="00A766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courses</w:t>
      </w:r>
      <w:r w:rsidRPr="00A766D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on</w:t>
      </w:r>
      <w:r w:rsidRPr="00A76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financial</w:t>
      </w:r>
      <w:r w:rsidRPr="00A766D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accounting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at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the</w:t>
      </w:r>
      <w:r w:rsidRPr="00A766D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766D1">
        <w:rPr>
          <w:rFonts w:asciiTheme="minorHAnsi" w:hAnsiTheme="minorHAnsi" w:cstheme="minorHAnsi"/>
          <w:sz w:val="22"/>
          <w:szCs w:val="22"/>
        </w:rPr>
        <w:t>niversity</w:t>
      </w:r>
      <w:r w:rsidRPr="00A766D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of</w:t>
      </w:r>
      <w:r w:rsidRPr="00A766D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766D1">
        <w:rPr>
          <w:rFonts w:asciiTheme="minorHAnsi" w:hAnsiTheme="minorHAnsi" w:cstheme="minorHAnsi"/>
          <w:sz w:val="22"/>
          <w:szCs w:val="22"/>
        </w:rPr>
        <w:t>Toronto</w:t>
      </w:r>
    </w:p>
    <w:sectPr w:rsidR="00765D17" w:rsidRPr="00A766D1">
      <w:pgSz w:w="12240" w:h="15840"/>
      <w:pgMar w:top="10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D5EED"/>
    <w:multiLevelType w:val="multilevel"/>
    <w:tmpl w:val="D9342F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17"/>
    <w:rsid w:val="00765D17"/>
    <w:rsid w:val="00A7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FCBCA41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766D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6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y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2021-07-03T15:22:00Z</dcterms:modified>
</cp:coreProperties>
</file>